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D8" w:rsidRPr="000D2152" w:rsidRDefault="003A21D8" w:rsidP="003A21D8">
      <w:pPr>
        <w:tabs>
          <w:tab w:val="left" w:pos="70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</w:pPr>
      <w:r w:rsidRPr="000D2152"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  <w:t>КОНТРОЛЬНЫЕ ВОПРОСЫ</w:t>
      </w:r>
      <w:r w:rsidR="000D2152" w:rsidRPr="000D2152">
        <w:rPr>
          <w:rFonts w:ascii="Times New Roman" w:eastAsia="Times New Roman" w:hAnsi="Times New Roman" w:cs="Times New Roman"/>
          <w:b/>
          <w:bCs/>
          <w:color w:val="091921"/>
          <w:sz w:val="28"/>
          <w:szCs w:val="28"/>
          <w:u w:val="single"/>
          <w:lang w:eastAsia="ru-RU"/>
        </w:rPr>
        <w:t xml:space="preserve"> ПО ЛАБОРАТОРНЫМ РАБОТАМ</w:t>
      </w:r>
    </w:p>
    <w:p w:rsidR="00432FD8" w:rsidRDefault="00BF2BFA" w:rsidP="00F01404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Виды угроз информационной безопасности.</w:t>
      </w:r>
    </w:p>
    <w:p w:rsidR="00BF2BFA" w:rsidRDefault="00BF2BFA" w:rsidP="00F01404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Цели интегральной информационной безопасности.</w:t>
      </w:r>
    </w:p>
    <w:p w:rsidR="00BF2BFA" w:rsidRDefault="00BF2BFA" w:rsidP="00F01404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Средства обеспечения интегральной информационной безопасности.</w:t>
      </w:r>
    </w:p>
    <w:p w:rsidR="00BF2BFA" w:rsidRDefault="00BF2BFA" w:rsidP="00F01404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Требования к эффективности или гарантиям защиты информации.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Компьютерное преступление.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Задачи форензики.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Сферы применения форензики.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Общенаучные методы форензики.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Специальные методы форензики.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Основные криминалистические инструменты.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</w:t>
      </w:r>
      <w:r w:rsidRPr="00BF2BFA"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Программные инструменты для криминалистического исследования содержимого носителей и их образов</w:t>
      </w: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Методы контр-форензики.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Классификация компьютерных преступлений.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Средства перехвата и исследования трафика.</w:t>
      </w:r>
    </w:p>
    <w:p w:rsidR="00BF2BFA" w:rsidRDefault="00BF2BFA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Компьютерно-техническая экспертиза.</w:t>
      </w:r>
    </w:p>
    <w:p w:rsidR="00BF2BFA" w:rsidRDefault="00C82433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Дефейс.</w:t>
      </w:r>
    </w:p>
    <w:p w:rsidR="00C82433" w:rsidRDefault="00C82433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Кардерство.</w:t>
      </w:r>
    </w:p>
    <w:p w:rsidR="00C82433" w:rsidRDefault="00C82433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Интернет-поиск как метод оперативно-розыскных действий.</w:t>
      </w:r>
    </w:p>
    <w:p w:rsidR="00C82433" w:rsidRDefault="00C82433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Лог-файлы, доказательная сила лог-файлов.</w:t>
      </w:r>
    </w:p>
    <w:p w:rsidR="00C82433" w:rsidRPr="00BF2BFA" w:rsidRDefault="00C82433" w:rsidP="00BF2BFA">
      <w:pPr>
        <w:pStyle w:val="a9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91921"/>
          <w:sz w:val="28"/>
          <w:szCs w:val="24"/>
          <w:lang w:eastAsia="ru-RU"/>
        </w:rPr>
        <w:t>Тактика обыска.</w:t>
      </w:r>
    </w:p>
    <w:sectPr w:rsidR="00C82433" w:rsidRPr="00BF2BFA" w:rsidSect="00F80DD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C41" w:rsidRDefault="007E4C41" w:rsidP="00F80DD5">
      <w:pPr>
        <w:spacing w:after="0" w:line="240" w:lineRule="auto"/>
      </w:pPr>
      <w:r>
        <w:separator/>
      </w:r>
    </w:p>
  </w:endnote>
  <w:endnote w:type="continuationSeparator" w:id="0">
    <w:p w:rsidR="007E4C41" w:rsidRDefault="007E4C41" w:rsidP="00F8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-1232695759"/>
      <w:docPartObj>
        <w:docPartGallery w:val="Page Numbers (Bottom of Page)"/>
        <w:docPartUnique/>
      </w:docPartObj>
    </w:sdtPr>
    <w:sdtEndPr/>
    <w:sdtContent>
      <w:p w:rsidR="00115EBB" w:rsidRPr="00F80DD5" w:rsidRDefault="00115EBB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F80DD5">
          <w:rPr>
            <w:rFonts w:ascii="Times New Roman" w:hAnsi="Times New Roman" w:cs="Times New Roman"/>
            <w:sz w:val="28"/>
          </w:rPr>
          <w:fldChar w:fldCharType="begin"/>
        </w:r>
        <w:r w:rsidRPr="00F80DD5">
          <w:rPr>
            <w:rFonts w:ascii="Times New Roman" w:hAnsi="Times New Roman" w:cs="Times New Roman"/>
            <w:sz w:val="28"/>
          </w:rPr>
          <w:instrText>PAGE   \* MERGEFORMAT</w:instrText>
        </w:r>
        <w:r w:rsidRPr="00F80DD5">
          <w:rPr>
            <w:rFonts w:ascii="Times New Roman" w:hAnsi="Times New Roman" w:cs="Times New Roman"/>
            <w:sz w:val="28"/>
          </w:rPr>
          <w:fldChar w:fldCharType="separate"/>
        </w:r>
        <w:r w:rsidR="004F1D3B">
          <w:rPr>
            <w:rFonts w:ascii="Times New Roman" w:hAnsi="Times New Roman" w:cs="Times New Roman"/>
            <w:noProof/>
            <w:sz w:val="28"/>
          </w:rPr>
          <w:t>3</w:t>
        </w:r>
        <w:r w:rsidRPr="00F80DD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15EBB" w:rsidRPr="00F80DD5" w:rsidRDefault="00115EBB">
    <w:pPr>
      <w:pStyle w:val="a7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C41" w:rsidRDefault="007E4C41" w:rsidP="00F80DD5">
      <w:pPr>
        <w:spacing w:after="0" w:line="240" w:lineRule="auto"/>
      </w:pPr>
      <w:r>
        <w:separator/>
      </w:r>
    </w:p>
  </w:footnote>
  <w:footnote w:type="continuationSeparator" w:id="0">
    <w:p w:rsidR="007E4C41" w:rsidRDefault="007E4C41" w:rsidP="00F80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E15F55"/>
    <w:multiLevelType w:val="hybridMultilevel"/>
    <w:tmpl w:val="2446F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242F7"/>
    <w:multiLevelType w:val="hybridMultilevel"/>
    <w:tmpl w:val="80DCF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059F5"/>
    <w:multiLevelType w:val="hybridMultilevel"/>
    <w:tmpl w:val="BC44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B1E56"/>
    <w:multiLevelType w:val="multilevel"/>
    <w:tmpl w:val="11DC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A03F17"/>
    <w:multiLevelType w:val="hybridMultilevel"/>
    <w:tmpl w:val="33B62DB0"/>
    <w:lvl w:ilvl="0" w:tplc="7BCA65C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9350F"/>
    <w:multiLevelType w:val="hybridMultilevel"/>
    <w:tmpl w:val="834E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C42E7"/>
    <w:multiLevelType w:val="hybridMultilevel"/>
    <w:tmpl w:val="C1CE946C"/>
    <w:lvl w:ilvl="0" w:tplc="1C764B1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09470D91"/>
    <w:multiLevelType w:val="hybridMultilevel"/>
    <w:tmpl w:val="596A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84DAD"/>
    <w:multiLevelType w:val="multilevel"/>
    <w:tmpl w:val="616A7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19BA2A35"/>
    <w:multiLevelType w:val="hybridMultilevel"/>
    <w:tmpl w:val="BC5E0D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1D6E60"/>
    <w:multiLevelType w:val="hybridMultilevel"/>
    <w:tmpl w:val="F614F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53BDE"/>
    <w:multiLevelType w:val="hybridMultilevel"/>
    <w:tmpl w:val="FD3C9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26C99"/>
    <w:multiLevelType w:val="hybridMultilevel"/>
    <w:tmpl w:val="C64C0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E5FA0"/>
    <w:multiLevelType w:val="multilevel"/>
    <w:tmpl w:val="AA16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D01B35"/>
    <w:multiLevelType w:val="hybridMultilevel"/>
    <w:tmpl w:val="042A3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C3509"/>
    <w:multiLevelType w:val="multilevel"/>
    <w:tmpl w:val="531024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487C2A"/>
    <w:multiLevelType w:val="hybridMultilevel"/>
    <w:tmpl w:val="34AAC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35389"/>
    <w:multiLevelType w:val="hybridMultilevel"/>
    <w:tmpl w:val="E93E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831A8"/>
    <w:multiLevelType w:val="hybridMultilevel"/>
    <w:tmpl w:val="83468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F0DB4"/>
    <w:multiLevelType w:val="multilevel"/>
    <w:tmpl w:val="DD3018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19535B"/>
    <w:multiLevelType w:val="multilevel"/>
    <w:tmpl w:val="2348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8E2A6C"/>
    <w:multiLevelType w:val="hybridMultilevel"/>
    <w:tmpl w:val="6734D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03AB0"/>
    <w:multiLevelType w:val="multilevel"/>
    <w:tmpl w:val="7400C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5A3811"/>
    <w:multiLevelType w:val="hybridMultilevel"/>
    <w:tmpl w:val="B9569DCE"/>
    <w:lvl w:ilvl="0" w:tplc="D232701E">
      <w:start w:val="1"/>
      <w:numFmt w:val="decimal"/>
      <w:lvlText w:val="%1."/>
      <w:lvlJc w:val="left"/>
      <w:pPr>
        <w:ind w:left="1224" w:hanging="51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C93064"/>
    <w:multiLevelType w:val="hybridMultilevel"/>
    <w:tmpl w:val="9E4E9EB4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0218F"/>
    <w:multiLevelType w:val="hybridMultilevel"/>
    <w:tmpl w:val="35E889F8"/>
    <w:lvl w:ilvl="0" w:tplc="C620633A">
      <w:start w:val="1"/>
      <w:numFmt w:val="decimal"/>
      <w:lvlText w:val="%1.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FFD309E"/>
    <w:multiLevelType w:val="hybridMultilevel"/>
    <w:tmpl w:val="E93E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D4DA7"/>
    <w:multiLevelType w:val="hybridMultilevel"/>
    <w:tmpl w:val="599A0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644E2"/>
    <w:multiLevelType w:val="multilevel"/>
    <w:tmpl w:val="AAC0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F9314E"/>
    <w:multiLevelType w:val="multilevel"/>
    <w:tmpl w:val="99F497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F14EDD"/>
    <w:multiLevelType w:val="multilevel"/>
    <w:tmpl w:val="9774E7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DC1875"/>
    <w:multiLevelType w:val="hybridMultilevel"/>
    <w:tmpl w:val="1264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139B6"/>
    <w:multiLevelType w:val="hybridMultilevel"/>
    <w:tmpl w:val="8FD20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8AD"/>
    <w:multiLevelType w:val="hybridMultilevel"/>
    <w:tmpl w:val="8150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15"/>
  </w:num>
  <w:num w:numId="4">
    <w:abstractNumId w:val="30"/>
  </w:num>
  <w:num w:numId="5">
    <w:abstractNumId w:val="5"/>
  </w:num>
  <w:num w:numId="6">
    <w:abstractNumId w:val="34"/>
  </w:num>
  <w:num w:numId="7">
    <w:abstractNumId w:val="3"/>
  </w:num>
  <w:num w:numId="8">
    <w:abstractNumId w:val="10"/>
  </w:num>
  <w:num w:numId="9">
    <w:abstractNumId w:val="6"/>
  </w:num>
  <w:num w:numId="10">
    <w:abstractNumId w:val="33"/>
  </w:num>
  <w:num w:numId="11">
    <w:abstractNumId w:val="32"/>
  </w:num>
  <w:num w:numId="12">
    <w:abstractNumId w:val="22"/>
  </w:num>
  <w:num w:numId="13">
    <w:abstractNumId w:val="8"/>
  </w:num>
  <w:num w:numId="14">
    <w:abstractNumId w:val="35"/>
  </w:num>
  <w:num w:numId="15">
    <w:abstractNumId w:val="36"/>
  </w:num>
  <w:num w:numId="16">
    <w:abstractNumId w:val="4"/>
  </w:num>
  <w:num w:numId="17">
    <w:abstractNumId w:val="11"/>
  </w:num>
  <w:num w:numId="18">
    <w:abstractNumId w:val="20"/>
  </w:num>
  <w:num w:numId="19">
    <w:abstractNumId w:val="13"/>
  </w:num>
  <w:num w:numId="20">
    <w:abstractNumId w:val="29"/>
  </w:num>
  <w:num w:numId="21">
    <w:abstractNumId w:val="31"/>
  </w:num>
  <w:num w:numId="22">
    <w:abstractNumId w:val="18"/>
  </w:num>
  <w:num w:numId="23">
    <w:abstractNumId w:val="17"/>
  </w:num>
  <w:num w:numId="24">
    <w:abstractNumId w:val="19"/>
  </w:num>
  <w:num w:numId="25">
    <w:abstractNumId w:val="25"/>
  </w:num>
  <w:num w:numId="26">
    <w:abstractNumId w:val="16"/>
  </w:num>
  <w:num w:numId="27">
    <w:abstractNumId w:val="23"/>
  </w:num>
  <w:num w:numId="28">
    <w:abstractNumId w:val="27"/>
  </w:num>
  <w:num w:numId="29">
    <w:abstractNumId w:val="7"/>
  </w:num>
  <w:num w:numId="30">
    <w:abstractNumId w:val="21"/>
  </w:num>
  <w:num w:numId="31">
    <w:abstractNumId w:val="28"/>
  </w:num>
  <w:num w:numId="32">
    <w:abstractNumId w:val="12"/>
  </w:num>
  <w:num w:numId="33">
    <w:abstractNumId w:val="24"/>
  </w:num>
  <w:num w:numId="34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3A"/>
    <w:rsid w:val="00016852"/>
    <w:rsid w:val="000168CA"/>
    <w:rsid w:val="0002063E"/>
    <w:rsid w:val="000250FE"/>
    <w:rsid w:val="0002616A"/>
    <w:rsid w:val="000321C1"/>
    <w:rsid w:val="00036CC4"/>
    <w:rsid w:val="00037D01"/>
    <w:rsid w:val="000406C9"/>
    <w:rsid w:val="00041B0A"/>
    <w:rsid w:val="00044FA7"/>
    <w:rsid w:val="00050BE6"/>
    <w:rsid w:val="0006734B"/>
    <w:rsid w:val="00071476"/>
    <w:rsid w:val="000757AA"/>
    <w:rsid w:val="000812E8"/>
    <w:rsid w:val="00085D88"/>
    <w:rsid w:val="00094457"/>
    <w:rsid w:val="000A18B7"/>
    <w:rsid w:val="000A29C8"/>
    <w:rsid w:val="000A4AAE"/>
    <w:rsid w:val="000A6DF9"/>
    <w:rsid w:val="000A6E26"/>
    <w:rsid w:val="000C2F6E"/>
    <w:rsid w:val="000D2152"/>
    <w:rsid w:val="000D3F5E"/>
    <w:rsid w:val="000E0A82"/>
    <w:rsid w:val="000E4CC8"/>
    <w:rsid w:val="000F21BA"/>
    <w:rsid w:val="0011431B"/>
    <w:rsid w:val="00115EBB"/>
    <w:rsid w:val="0011780C"/>
    <w:rsid w:val="00121758"/>
    <w:rsid w:val="00124349"/>
    <w:rsid w:val="001254B6"/>
    <w:rsid w:val="00134B59"/>
    <w:rsid w:val="00134D8B"/>
    <w:rsid w:val="00136D27"/>
    <w:rsid w:val="00152650"/>
    <w:rsid w:val="00156157"/>
    <w:rsid w:val="00156E24"/>
    <w:rsid w:val="00157BD8"/>
    <w:rsid w:val="00161D2E"/>
    <w:rsid w:val="00162705"/>
    <w:rsid w:val="001638CD"/>
    <w:rsid w:val="00165237"/>
    <w:rsid w:val="0016678E"/>
    <w:rsid w:val="00166F7C"/>
    <w:rsid w:val="0017003B"/>
    <w:rsid w:val="00184C32"/>
    <w:rsid w:val="0018554D"/>
    <w:rsid w:val="00185B2B"/>
    <w:rsid w:val="00190EB7"/>
    <w:rsid w:val="00195C2E"/>
    <w:rsid w:val="001A1583"/>
    <w:rsid w:val="001A2E8B"/>
    <w:rsid w:val="001A5C29"/>
    <w:rsid w:val="001B458B"/>
    <w:rsid w:val="001C0009"/>
    <w:rsid w:val="001D16D2"/>
    <w:rsid w:val="001D1CA2"/>
    <w:rsid w:val="001D6277"/>
    <w:rsid w:val="001D793E"/>
    <w:rsid w:val="001E2825"/>
    <w:rsid w:val="001F05EA"/>
    <w:rsid w:val="001F4A05"/>
    <w:rsid w:val="002039B5"/>
    <w:rsid w:val="00210030"/>
    <w:rsid w:val="0021267B"/>
    <w:rsid w:val="002161A7"/>
    <w:rsid w:val="00220D79"/>
    <w:rsid w:val="002229B9"/>
    <w:rsid w:val="00234EB3"/>
    <w:rsid w:val="002448E1"/>
    <w:rsid w:val="00246912"/>
    <w:rsid w:val="002527C1"/>
    <w:rsid w:val="002568E7"/>
    <w:rsid w:val="00283505"/>
    <w:rsid w:val="002A211C"/>
    <w:rsid w:val="002A62AE"/>
    <w:rsid w:val="002B5090"/>
    <w:rsid w:val="002B609E"/>
    <w:rsid w:val="002C0F55"/>
    <w:rsid w:val="002C1F91"/>
    <w:rsid w:val="002C6035"/>
    <w:rsid w:val="002D456F"/>
    <w:rsid w:val="002E0ECF"/>
    <w:rsid w:val="002F0B62"/>
    <w:rsid w:val="0030551D"/>
    <w:rsid w:val="00325E3D"/>
    <w:rsid w:val="0035461F"/>
    <w:rsid w:val="00354D59"/>
    <w:rsid w:val="00360348"/>
    <w:rsid w:val="00362592"/>
    <w:rsid w:val="00366000"/>
    <w:rsid w:val="00366346"/>
    <w:rsid w:val="003710CA"/>
    <w:rsid w:val="0037556D"/>
    <w:rsid w:val="00376B50"/>
    <w:rsid w:val="0037726D"/>
    <w:rsid w:val="00384AEC"/>
    <w:rsid w:val="00396F2D"/>
    <w:rsid w:val="003A21D8"/>
    <w:rsid w:val="003A5968"/>
    <w:rsid w:val="003A705B"/>
    <w:rsid w:val="003B0127"/>
    <w:rsid w:val="003B2051"/>
    <w:rsid w:val="003B4055"/>
    <w:rsid w:val="003B4C83"/>
    <w:rsid w:val="003C3CC3"/>
    <w:rsid w:val="003D4336"/>
    <w:rsid w:val="003E2597"/>
    <w:rsid w:val="003E53D2"/>
    <w:rsid w:val="003F53F3"/>
    <w:rsid w:val="003F751D"/>
    <w:rsid w:val="004036FC"/>
    <w:rsid w:val="0040452E"/>
    <w:rsid w:val="004232B3"/>
    <w:rsid w:val="00425965"/>
    <w:rsid w:val="00432FD8"/>
    <w:rsid w:val="00435183"/>
    <w:rsid w:val="00444F7C"/>
    <w:rsid w:val="0045249A"/>
    <w:rsid w:val="004533D4"/>
    <w:rsid w:val="00457568"/>
    <w:rsid w:val="00457B4E"/>
    <w:rsid w:val="00463880"/>
    <w:rsid w:val="00463953"/>
    <w:rsid w:val="0046404B"/>
    <w:rsid w:val="00471CDD"/>
    <w:rsid w:val="0047218B"/>
    <w:rsid w:val="004723C7"/>
    <w:rsid w:val="004914F9"/>
    <w:rsid w:val="004918B4"/>
    <w:rsid w:val="00496DE3"/>
    <w:rsid w:val="004B5A06"/>
    <w:rsid w:val="004C57AA"/>
    <w:rsid w:val="004C74A4"/>
    <w:rsid w:val="004E626F"/>
    <w:rsid w:val="004E6F3A"/>
    <w:rsid w:val="004E7331"/>
    <w:rsid w:val="004F1D3B"/>
    <w:rsid w:val="004F21F0"/>
    <w:rsid w:val="004F7A74"/>
    <w:rsid w:val="00500E8C"/>
    <w:rsid w:val="00507CEA"/>
    <w:rsid w:val="00525D61"/>
    <w:rsid w:val="005434CE"/>
    <w:rsid w:val="0055219B"/>
    <w:rsid w:val="00564961"/>
    <w:rsid w:val="00564EEC"/>
    <w:rsid w:val="0057083B"/>
    <w:rsid w:val="00573BDC"/>
    <w:rsid w:val="0057546E"/>
    <w:rsid w:val="0057694A"/>
    <w:rsid w:val="00582048"/>
    <w:rsid w:val="005848DF"/>
    <w:rsid w:val="005A0437"/>
    <w:rsid w:val="005A1533"/>
    <w:rsid w:val="005A2D18"/>
    <w:rsid w:val="005B6214"/>
    <w:rsid w:val="005D242A"/>
    <w:rsid w:val="005D244F"/>
    <w:rsid w:val="005E3E1C"/>
    <w:rsid w:val="005E5B45"/>
    <w:rsid w:val="005F6C0D"/>
    <w:rsid w:val="006062BE"/>
    <w:rsid w:val="0060644F"/>
    <w:rsid w:val="00613A5C"/>
    <w:rsid w:val="00614381"/>
    <w:rsid w:val="006169DA"/>
    <w:rsid w:val="00616C29"/>
    <w:rsid w:val="00660AF9"/>
    <w:rsid w:val="00662816"/>
    <w:rsid w:val="0066635F"/>
    <w:rsid w:val="00671E41"/>
    <w:rsid w:val="0067286D"/>
    <w:rsid w:val="0067720F"/>
    <w:rsid w:val="00680E5B"/>
    <w:rsid w:val="006848C0"/>
    <w:rsid w:val="006A0F46"/>
    <w:rsid w:val="006A2013"/>
    <w:rsid w:val="006A37B9"/>
    <w:rsid w:val="006A71F7"/>
    <w:rsid w:val="006A73CE"/>
    <w:rsid w:val="006B4AEC"/>
    <w:rsid w:val="006C136A"/>
    <w:rsid w:val="006C7D86"/>
    <w:rsid w:val="006D7B98"/>
    <w:rsid w:val="006E4119"/>
    <w:rsid w:val="006F2771"/>
    <w:rsid w:val="0070697A"/>
    <w:rsid w:val="00713ED7"/>
    <w:rsid w:val="00714FBF"/>
    <w:rsid w:val="00717803"/>
    <w:rsid w:val="00717B4E"/>
    <w:rsid w:val="007303AB"/>
    <w:rsid w:val="0074672F"/>
    <w:rsid w:val="00746B43"/>
    <w:rsid w:val="007515C6"/>
    <w:rsid w:val="00761B3F"/>
    <w:rsid w:val="00770A45"/>
    <w:rsid w:val="00770F8F"/>
    <w:rsid w:val="007863E2"/>
    <w:rsid w:val="00790A1B"/>
    <w:rsid w:val="007916D7"/>
    <w:rsid w:val="00796196"/>
    <w:rsid w:val="007A5481"/>
    <w:rsid w:val="007A6C3D"/>
    <w:rsid w:val="007B24C8"/>
    <w:rsid w:val="007B3451"/>
    <w:rsid w:val="007C125A"/>
    <w:rsid w:val="007C50E7"/>
    <w:rsid w:val="007E4C41"/>
    <w:rsid w:val="007E6B31"/>
    <w:rsid w:val="007F602D"/>
    <w:rsid w:val="008002FE"/>
    <w:rsid w:val="008027B5"/>
    <w:rsid w:val="0082380B"/>
    <w:rsid w:val="00825CB7"/>
    <w:rsid w:val="00826F2E"/>
    <w:rsid w:val="00827A1D"/>
    <w:rsid w:val="008329E4"/>
    <w:rsid w:val="008354E2"/>
    <w:rsid w:val="00853A52"/>
    <w:rsid w:val="00853BE9"/>
    <w:rsid w:val="008549F9"/>
    <w:rsid w:val="00860397"/>
    <w:rsid w:val="0086259B"/>
    <w:rsid w:val="008626F4"/>
    <w:rsid w:val="00865FE8"/>
    <w:rsid w:val="00867CFB"/>
    <w:rsid w:val="00880796"/>
    <w:rsid w:val="0088199C"/>
    <w:rsid w:val="008875FB"/>
    <w:rsid w:val="008910A9"/>
    <w:rsid w:val="00892F0B"/>
    <w:rsid w:val="008967EE"/>
    <w:rsid w:val="008A3BF3"/>
    <w:rsid w:val="008B5757"/>
    <w:rsid w:val="008C34C2"/>
    <w:rsid w:val="008C7555"/>
    <w:rsid w:val="008D1155"/>
    <w:rsid w:val="008D44F1"/>
    <w:rsid w:val="008D4523"/>
    <w:rsid w:val="008E02B7"/>
    <w:rsid w:val="008E0A45"/>
    <w:rsid w:val="008E2BB2"/>
    <w:rsid w:val="008E52DE"/>
    <w:rsid w:val="008F6D23"/>
    <w:rsid w:val="00901965"/>
    <w:rsid w:val="009131F5"/>
    <w:rsid w:val="009148DE"/>
    <w:rsid w:val="00921E74"/>
    <w:rsid w:val="009301DC"/>
    <w:rsid w:val="00930818"/>
    <w:rsid w:val="00935CB7"/>
    <w:rsid w:val="0093651D"/>
    <w:rsid w:val="009434EA"/>
    <w:rsid w:val="009460E0"/>
    <w:rsid w:val="009A4DE7"/>
    <w:rsid w:val="009B4171"/>
    <w:rsid w:val="009B6E5F"/>
    <w:rsid w:val="009D716B"/>
    <w:rsid w:val="009D776D"/>
    <w:rsid w:val="009E3EA1"/>
    <w:rsid w:val="00A05FAD"/>
    <w:rsid w:val="00A129C2"/>
    <w:rsid w:val="00A139C0"/>
    <w:rsid w:val="00A16EB9"/>
    <w:rsid w:val="00A17FCF"/>
    <w:rsid w:val="00A242F8"/>
    <w:rsid w:val="00A317B6"/>
    <w:rsid w:val="00A371A8"/>
    <w:rsid w:val="00A43E04"/>
    <w:rsid w:val="00A47BB9"/>
    <w:rsid w:val="00A54B25"/>
    <w:rsid w:val="00A7753B"/>
    <w:rsid w:val="00A80A2F"/>
    <w:rsid w:val="00A85B31"/>
    <w:rsid w:val="00A90363"/>
    <w:rsid w:val="00A92632"/>
    <w:rsid w:val="00A9438A"/>
    <w:rsid w:val="00A95B1B"/>
    <w:rsid w:val="00AA6C78"/>
    <w:rsid w:val="00AA6DF0"/>
    <w:rsid w:val="00AB0CB8"/>
    <w:rsid w:val="00AC111D"/>
    <w:rsid w:val="00AC6086"/>
    <w:rsid w:val="00AC7AE0"/>
    <w:rsid w:val="00AD24A3"/>
    <w:rsid w:val="00AD4E49"/>
    <w:rsid w:val="00AE73E7"/>
    <w:rsid w:val="00B03787"/>
    <w:rsid w:val="00B1324A"/>
    <w:rsid w:val="00B14F70"/>
    <w:rsid w:val="00B15477"/>
    <w:rsid w:val="00B171CE"/>
    <w:rsid w:val="00B21023"/>
    <w:rsid w:val="00B32D3E"/>
    <w:rsid w:val="00B34AF9"/>
    <w:rsid w:val="00B510F1"/>
    <w:rsid w:val="00B52DBC"/>
    <w:rsid w:val="00B6667F"/>
    <w:rsid w:val="00B72554"/>
    <w:rsid w:val="00B746F2"/>
    <w:rsid w:val="00B74EC2"/>
    <w:rsid w:val="00B75F0F"/>
    <w:rsid w:val="00B828EE"/>
    <w:rsid w:val="00B86ECC"/>
    <w:rsid w:val="00B9465F"/>
    <w:rsid w:val="00B964A4"/>
    <w:rsid w:val="00BA0BD9"/>
    <w:rsid w:val="00BA69D4"/>
    <w:rsid w:val="00BB1DA5"/>
    <w:rsid w:val="00BB2982"/>
    <w:rsid w:val="00BB4542"/>
    <w:rsid w:val="00BB713E"/>
    <w:rsid w:val="00BC058A"/>
    <w:rsid w:val="00BD06DC"/>
    <w:rsid w:val="00BD422E"/>
    <w:rsid w:val="00BD6DE6"/>
    <w:rsid w:val="00BD7E47"/>
    <w:rsid w:val="00BE1C39"/>
    <w:rsid w:val="00BE4861"/>
    <w:rsid w:val="00BF2BFA"/>
    <w:rsid w:val="00C06497"/>
    <w:rsid w:val="00C072E6"/>
    <w:rsid w:val="00C078D3"/>
    <w:rsid w:val="00C15084"/>
    <w:rsid w:val="00C204D3"/>
    <w:rsid w:val="00C21312"/>
    <w:rsid w:val="00C25049"/>
    <w:rsid w:val="00C27C88"/>
    <w:rsid w:val="00C368F4"/>
    <w:rsid w:val="00C42586"/>
    <w:rsid w:val="00C47FFD"/>
    <w:rsid w:val="00C6535D"/>
    <w:rsid w:val="00C70264"/>
    <w:rsid w:val="00C70925"/>
    <w:rsid w:val="00C81041"/>
    <w:rsid w:val="00C82433"/>
    <w:rsid w:val="00C83788"/>
    <w:rsid w:val="00C87E96"/>
    <w:rsid w:val="00C90ABD"/>
    <w:rsid w:val="00C92C11"/>
    <w:rsid w:val="00C9547B"/>
    <w:rsid w:val="00CA5CEC"/>
    <w:rsid w:val="00CB0C5B"/>
    <w:rsid w:val="00CB3F92"/>
    <w:rsid w:val="00CC3978"/>
    <w:rsid w:val="00CC6BA6"/>
    <w:rsid w:val="00CD36DE"/>
    <w:rsid w:val="00CE2C33"/>
    <w:rsid w:val="00CE4405"/>
    <w:rsid w:val="00CE7755"/>
    <w:rsid w:val="00CF0680"/>
    <w:rsid w:val="00CF406B"/>
    <w:rsid w:val="00D01EF2"/>
    <w:rsid w:val="00D06126"/>
    <w:rsid w:val="00D110A4"/>
    <w:rsid w:val="00D171B8"/>
    <w:rsid w:val="00D536C3"/>
    <w:rsid w:val="00D55857"/>
    <w:rsid w:val="00D6098D"/>
    <w:rsid w:val="00D648FC"/>
    <w:rsid w:val="00D84A76"/>
    <w:rsid w:val="00D96211"/>
    <w:rsid w:val="00DA7DD9"/>
    <w:rsid w:val="00DB0441"/>
    <w:rsid w:val="00DB40DB"/>
    <w:rsid w:val="00DB75C6"/>
    <w:rsid w:val="00DC2DC1"/>
    <w:rsid w:val="00DC3466"/>
    <w:rsid w:val="00DC5029"/>
    <w:rsid w:val="00DE12D2"/>
    <w:rsid w:val="00DF0DAF"/>
    <w:rsid w:val="00DF60EE"/>
    <w:rsid w:val="00DF68DC"/>
    <w:rsid w:val="00DF7053"/>
    <w:rsid w:val="00E02DC3"/>
    <w:rsid w:val="00E03079"/>
    <w:rsid w:val="00E26C42"/>
    <w:rsid w:val="00E27AB9"/>
    <w:rsid w:val="00E30AC3"/>
    <w:rsid w:val="00E33D3A"/>
    <w:rsid w:val="00E34A5B"/>
    <w:rsid w:val="00E35FB8"/>
    <w:rsid w:val="00E41CB0"/>
    <w:rsid w:val="00E433CD"/>
    <w:rsid w:val="00E70CE5"/>
    <w:rsid w:val="00E80AC7"/>
    <w:rsid w:val="00E87F9D"/>
    <w:rsid w:val="00E90EAF"/>
    <w:rsid w:val="00E94B8B"/>
    <w:rsid w:val="00E9546E"/>
    <w:rsid w:val="00E965D0"/>
    <w:rsid w:val="00EA7ED4"/>
    <w:rsid w:val="00EC3F24"/>
    <w:rsid w:val="00EE4000"/>
    <w:rsid w:val="00EF5C0B"/>
    <w:rsid w:val="00EF662F"/>
    <w:rsid w:val="00EF6C2E"/>
    <w:rsid w:val="00EF753C"/>
    <w:rsid w:val="00F01404"/>
    <w:rsid w:val="00F06685"/>
    <w:rsid w:val="00F17682"/>
    <w:rsid w:val="00F2649E"/>
    <w:rsid w:val="00F276E8"/>
    <w:rsid w:val="00F27D56"/>
    <w:rsid w:val="00F34548"/>
    <w:rsid w:val="00F44742"/>
    <w:rsid w:val="00F61EDF"/>
    <w:rsid w:val="00F64B17"/>
    <w:rsid w:val="00F64E9C"/>
    <w:rsid w:val="00F80DD5"/>
    <w:rsid w:val="00F83000"/>
    <w:rsid w:val="00F86538"/>
    <w:rsid w:val="00F9097A"/>
    <w:rsid w:val="00F90E1E"/>
    <w:rsid w:val="00F91104"/>
    <w:rsid w:val="00F924EC"/>
    <w:rsid w:val="00F9766D"/>
    <w:rsid w:val="00FA0592"/>
    <w:rsid w:val="00FA2CA2"/>
    <w:rsid w:val="00FB3AB0"/>
    <w:rsid w:val="00FC6A7C"/>
    <w:rsid w:val="00FD5EF2"/>
    <w:rsid w:val="00FD73BF"/>
    <w:rsid w:val="00FE03C5"/>
    <w:rsid w:val="00FE0ED6"/>
    <w:rsid w:val="00FE66B5"/>
    <w:rsid w:val="00FF21C7"/>
    <w:rsid w:val="00FF78C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8717"/>
  <w15:chartTrackingRefBased/>
  <w15:docId w15:val="{717B48FD-559F-49EE-B688-A5164E1A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53C"/>
  </w:style>
  <w:style w:type="paragraph" w:styleId="1">
    <w:name w:val="heading 1"/>
    <w:basedOn w:val="a"/>
    <w:next w:val="a"/>
    <w:link w:val="10"/>
    <w:uiPriority w:val="9"/>
    <w:qFormat/>
    <w:rsid w:val="00E26C42"/>
    <w:pPr>
      <w:keepNext/>
      <w:keepLines/>
      <w:spacing w:before="24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72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7720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qFormat/>
    <w:rsid w:val="007E6B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7E6B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qFormat/>
    <w:rsid w:val="007E6B3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110022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C42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A92632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92632"/>
    <w:pPr>
      <w:spacing w:after="100"/>
    </w:pPr>
  </w:style>
  <w:style w:type="character" w:styleId="a4">
    <w:name w:val="Hyperlink"/>
    <w:basedOn w:val="a0"/>
    <w:uiPriority w:val="99"/>
    <w:unhideWhenUsed/>
    <w:rsid w:val="00A9263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8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DD5"/>
  </w:style>
  <w:style w:type="paragraph" w:styleId="a7">
    <w:name w:val="footer"/>
    <w:basedOn w:val="a"/>
    <w:link w:val="a8"/>
    <w:uiPriority w:val="99"/>
    <w:unhideWhenUsed/>
    <w:rsid w:val="00F8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DD5"/>
  </w:style>
  <w:style w:type="paragraph" w:styleId="a9">
    <w:name w:val="List Paragraph"/>
    <w:basedOn w:val="a"/>
    <w:uiPriority w:val="34"/>
    <w:qFormat/>
    <w:rsid w:val="009A4DE7"/>
    <w:pPr>
      <w:ind w:left="720"/>
      <w:contextualSpacing/>
    </w:pPr>
  </w:style>
  <w:style w:type="character" w:customStyle="1" w:styleId="apple-converted-space">
    <w:name w:val="apple-converted-space"/>
    <w:rsid w:val="006E4119"/>
  </w:style>
  <w:style w:type="character" w:customStyle="1" w:styleId="20">
    <w:name w:val="Заголовок 2 Знак"/>
    <w:basedOn w:val="a0"/>
    <w:link w:val="2"/>
    <w:uiPriority w:val="9"/>
    <w:rsid w:val="0067720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67720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Normal (Web)"/>
    <w:basedOn w:val="a"/>
    <w:uiPriority w:val="99"/>
    <w:rsid w:val="0067720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styleId="ab">
    <w:name w:val="Strong"/>
    <w:qFormat/>
    <w:rsid w:val="0067720F"/>
    <w:rPr>
      <w:b/>
      <w:bCs/>
    </w:rPr>
  </w:style>
  <w:style w:type="character" w:styleId="ac">
    <w:name w:val="Emphasis"/>
    <w:qFormat/>
    <w:rsid w:val="0067720F"/>
    <w:rPr>
      <w:i/>
      <w:iCs/>
    </w:rPr>
  </w:style>
  <w:style w:type="paragraph" w:styleId="31">
    <w:name w:val="toc 3"/>
    <w:basedOn w:val="a"/>
    <w:next w:val="a"/>
    <w:autoRedefine/>
    <w:uiPriority w:val="39"/>
    <w:unhideWhenUsed/>
    <w:rsid w:val="00EA7ED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A7ED4"/>
    <w:pPr>
      <w:spacing w:after="100"/>
      <w:ind w:left="220"/>
    </w:pPr>
  </w:style>
  <w:style w:type="paragraph" w:styleId="ad">
    <w:name w:val="footnote text"/>
    <w:basedOn w:val="a"/>
    <w:link w:val="ae"/>
    <w:uiPriority w:val="99"/>
    <w:semiHidden/>
    <w:unhideWhenUsed/>
    <w:rsid w:val="00444F7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44F7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44F7C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6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1">
    <w:name w:val="Table Grid"/>
    <w:basedOn w:val="a1"/>
    <w:uiPriority w:val="39"/>
    <w:rsid w:val="004C7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E6B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E6B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6B31"/>
    <w:rPr>
      <w:rFonts w:ascii="Times New Roman" w:eastAsia="Times New Roman" w:hAnsi="Times New Roman" w:cs="Times New Roman"/>
      <w:b/>
      <w:bCs/>
      <w:color w:val="110022"/>
      <w:sz w:val="20"/>
      <w:szCs w:val="20"/>
      <w:lang w:eastAsia="ru-RU"/>
    </w:rPr>
  </w:style>
  <w:style w:type="paragraph" w:styleId="af2">
    <w:name w:val="Body Text"/>
    <w:basedOn w:val="a"/>
    <w:link w:val="af3"/>
    <w:semiHidden/>
    <w:rsid w:val="007E6B31"/>
    <w:pPr>
      <w:overflowPunct w:val="0"/>
      <w:autoSpaceDE w:val="0"/>
      <w:autoSpaceDN w:val="0"/>
      <w:adjustRightInd w:val="0"/>
      <w:spacing w:after="0" w:line="240" w:lineRule="auto"/>
      <w:ind w:right="140"/>
      <w:jc w:val="both"/>
      <w:textAlignment w:val="baseline"/>
    </w:pPr>
    <w:rPr>
      <w:rFonts w:ascii="Times New Roman" w:eastAsia="Times New Roman" w:hAnsi="Times New Roman" w:cs="Times New Roman"/>
      <w:kern w:val="16"/>
      <w:position w:val="-6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7E6B31"/>
    <w:rPr>
      <w:rFonts w:ascii="Times New Roman" w:eastAsia="Times New Roman" w:hAnsi="Times New Roman" w:cs="Times New Roman"/>
      <w:kern w:val="16"/>
      <w:position w:val="-6"/>
      <w:sz w:val="28"/>
      <w:szCs w:val="20"/>
      <w:lang w:eastAsia="ru-RU"/>
    </w:rPr>
  </w:style>
  <w:style w:type="paragraph" w:styleId="af4">
    <w:name w:val="Body Text Indent"/>
    <w:basedOn w:val="a"/>
    <w:link w:val="af5"/>
    <w:semiHidden/>
    <w:rsid w:val="007E6B31"/>
    <w:pPr>
      <w:overflowPunct w:val="0"/>
      <w:autoSpaceDE w:val="0"/>
      <w:autoSpaceDN w:val="0"/>
      <w:adjustRightInd w:val="0"/>
      <w:spacing w:after="0" w:line="240" w:lineRule="auto"/>
      <w:ind w:left="5220" w:firstLine="142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semiHidden/>
    <w:rsid w:val="007E6B3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example1">
    <w:name w:val="texample1"/>
    <w:rsid w:val="007E6B31"/>
    <w:rPr>
      <w:rFonts w:ascii="Courier New" w:hAnsi="Courier New" w:cs="Courier New" w:hint="default"/>
      <w:color w:val="222222"/>
      <w:sz w:val="20"/>
      <w:szCs w:val="20"/>
    </w:rPr>
  </w:style>
  <w:style w:type="character" w:customStyle="1" w:styleId="xmlemitalic1">
    <w:name w:val="xml_em_italic1"/>
    <w:rsid w:val="007E6B31"/>
    <w:rPr>
      <w:i/>
      <w:iCs/>
    </w:rPr>
  </w:style>
  <w:style w:type="paragraph" w:styleId="HTML">
    <w:name w:val="HTML Preformatted"/>
    <w:basedOn w:val="a"/>
    <w:link w:val="HTML0"/>
    <w:semiHidden/>
    <w:rsid w:val="007E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E6B31"/>
    <w:rPr>
      <w:rFonts w:ascii="Courier New" w:eastAsia="Courier New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7E6B31"/>
    <w:pPr>
      <w:spacing w:after="0" w:line="240" w:lineRule="auto"/>
      <w:ind w:firstLine="7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7E6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1">
    <w:name w:val="HTML Typewriter"/>
    <w:semiHidden/>
    <w:rsid w:val="007E6B31"/>
    <w:rPr>
      <w:rFonts w:ascii="Courier New" w:eastAsia="Courier New" w:hAnsi="Courier New" w:cs="Courier New"/>
      <w:sz w:val="20"/>
      <w:szCs w:val="20"/>
    </w:rPr>
  </w:style>
  <w:style w:type="paragraph" w:customStyle="1" w:styleId="HTML10">
    <w:name w:val="Стандартный HTML1"/>
    <w:basedOn w:val="a"/>
    <w:rsid w:val="007E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80" w:after="18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HTML2">
    <w:name w:val="HTML Sample"/>
    <w:semiHidden/>
    <w:rsid w:val="007E6B31"/>
    <w:rPr>
      <w:rFonts w:ascii="Courier New" w:eastAsia="Courier New" w:hAnsi="Courier New" w:cs="Courier New"/>
    </w:rPr>
  </w:style>
  <w:style w:type="character" w:styleId="HTML3">
    <w:name w:val="HTML Keyboard"/>
    <w:semiHidden/>
    <w:rsid w:val="007E6B31"/>
    <w:rPr>
      <w:rFonts w:ascii="Courier New" w:eastAsia="Courier New" w:hAnsi="Courier New" w:cs="Courier New"/>
      <w:sz w:val="20"/>
      <w:szCs w:val="20"/>
    </w:rPr>
  </w:style>
  <w:style w:type="character" w:customStyle="1" w:styleId="refentrytitle">
    <w:name w:val="refentrytitle"/>
    <w:basedOn w:val="a0"/>
    <w:rsid w:val="007E6B31"/>
  </w:style>
  <w:style w:type="character" w:customStyle="1" w:styleId="citerefentry">
    <w:name w:val="citerefentry"/>
    <w:basedOn w:val="a0"/>
    <w:rsid w:val="007E6B31"/>
  </w:style>
  <w:style w:type="paragraph" w:styleId="32">
    <w:name w:val="Body Text 3"/>
    <w:basedOn w:val="a"/>
    <w:link w:val="33"/>
    <w:uiPriority w:val="99"/>
    <w:semiHidden/>
    <w:unhideWhenUsed/>
    <w:rsid w:val="007E6B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E6B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00">
    <w:name w:val="20"/>
    <w:basedOn w:val="a"/>
    <w:rsid w:val="007E6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uiPriority w:val="99"/>
    <w:semiHidden/>
    <w:unhideWhenUsed/>
    <w:rsid w:val="007E6B3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313">
          <w:marLeft w:val="0"/>
          <w:marRight w:val="0"/>
          <w:marTop w:val="0"/>
          <w:marBottom w:val="0"/>
          <w:divBdr>
            <w:top w:val="single" w:sz="6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08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79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229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617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45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6816">
          <w:marLeft w:val="0"/>
          <w:marRight w:val="0"/>
          <w:marTop w:val="0"/>
          <w:marBottom w:val="0"/>
          <w:divBdr>
            <w:top w:val="single" w:sz="6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4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198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800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65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81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98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37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19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226BA-BA92-48AF-8035-07BEEE4B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257</cp:revision>
  <dcterms:created xsi:type="dcterms:W3CDTF">2021-07-10T17:25:00Z</dcterms:created>
  <dcterms:modified xsi:type="dcterms:W3CDTF">2021-09-10T19:58:00Z</dcterms:modified>
</cp:coreProperties>
</file>